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4255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4E9F7C56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771D7B1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56C8315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6EED980A" w14:textId="6494D3E2" w:rsidR="00B32057" w:rsidRPr="00143942" w:rsidRDefault="00B32057" w:rsidP="006355CA">
      <w:pPr>
        <w:tabs>
          <w:tab w:val="left" w:pos="7875"/>
        </w:tabs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  <w:r w:rsidR="006355CA">
        <w:rPr>
          <w:rFonts w:asciiTheme="minorHAnsi" w:hAnsiTheme="minorHAnsi" w:cstheme="minorHAnsi"/>
          <w:u w:val="single"/>
        </w:rPr>
        <w:tab/>
      </w:r>
    </w:p>
    <w:p w14:paraId="2BEEA88D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DC4F8DE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88C6014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C4E8376" w14:textId="77777777" w:rsidR="006975BB" w:rsidRPr="00D846AF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3B15EF14" w14:textId="3B1C85B3" w:rsidR="006975BB" w:rsidRPr="00143942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5381A85B" w14:textId="77777777" w:rsidR="006975BB" w:rsidRPr="00143942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UPZP), </w:t>
      </w:r>
    </w:p>
    <w:p w14:paraId="30249FF3" w14:textId="77777777" w:rsidR="00252852" w:rsidRPr="00D846AF" w:rsidRDefault="00252852" w:rsidP="003D1F2D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>DOTYCZĄCE PRZESŁANEK WYKLUCZENIA Z POSTĘPOWANIA</w:t>
      </w:r>
    </w:p>
    <w:p w14:paraId="0818EE8B" w14:textId="77777777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F8405FD" w14:textId="77777777" w:rsidR="008117BE" w:rsidRPr="00D846AF" w:rsidRDefault="008117BE" w:rsidP="00252852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2654F5BC" w14:textId="1978C063" w:rsidR="00B81FE6" w:rsidRPr="004E30B3" w:rsidRDefault="00EA05CA" w:rsidP="00B81FE6">
      <w:pPr>
        <w:spacing w:after="9" w:line="266" w:lineRule="auto"/>
        <w:ind w:left="405" w:right="40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Opracowanie dokumentacji projektowej dla budowy części Wielkiej Pętli Fordonu w Bydgoszczy</w:t>
      </w:r>
    </w:p>
    <w:p w14:paraId="182D0CAE" w14:textId="6AD55417" w:rsidR="004B6DF2" w:rsidRPr="00EC4650" w:rsidRDefault="004B6DF2" w:rsidP="00D846AF">
      <w:pPr>
        <w:spacing w:before="120" w:after="120"/>
        <w:jc w:val="center"/>
        <w:rPr>
          <w:rFonts w:ascii="Calibri" w:hAnsi="Calibri"/>
          <w:b/>
          <w:bCs/>
          <w:sz w:val="24"/>
          <w:szCs w:val="24"/>
        </w:rPr>
      </w:pPr>
    </w:p>
    <w:p w14:paraId="134C3F2A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F1FDA77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40CE784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OŚWIADCZENIA DOTYCZĄCE WYKONAWCY:</w:t>
      </w:r>
    </w:p>
    <w:p w14:paraId="6E1A7629" w14:textId="77777777" w:rsidR="00252852" w:rsidRPr="00143942" w:rsidRDefault="003D1F2D" w:rsidP="003D1F2D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0834007A" w14:textId="56E0C6CE" w:rsidR="00252852" w:rsidRPr="00143942" w:rsidRDefault="00252852" w:rsidP="003D1F2D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UPZP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4E030C48" w14:textId="5F873B01" w:rsidR="00252852" w:rsidRDefault="00252852" w:rsidP="003D1F2D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UPZP</w:t>
      </w:r>
      <w:r w:rsidR="00B81FE6">
        <w:rPr>
          <w:rFonts w:asciiTheme="minorHAnsi" w:hAnsiTheme="minorHAnsi" w:cstheme="minorHAnsi"/>
          <w:sz w:val="22"/>
          <w:szCs w:val="22"/>
        </w:rPr>
        <w:t>;</w:t>
      </w:r>
    </w:p>
    <w:p w14:paraId="61EF8FDF" w14:textId="6585AC36" w:rsidR="00B81FE6" w:rsidRPr="00B81FE6" w:rsidRDefault="00B81FE6" w:rsidP="00B81FE6">
      <w:pPr>
        <w:pStyle w:val="Akapitzlist"/>
        <w:numPr>
          <w:ilvl w:val="0"/>
          <w:numId w:val="1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D5D56">
        <w:rPr>
          <w:rFonts w:asciiTheme="minorHAnsi" w:hAnsiTheme="minorHAnsi" w:cstheme="minorHAnsi"/>
          <w:sz w:val="22"/>
          <w:szCs w:val="22"/>
        </w:rPr>
        <w:t>nie podlegam wkluczeniu z postępowania na podstawie okoliczności o których mowa w art. 7 ust. 1 ustawy z dnia 13 kwietnia 2022 r. o szczególnych rozwiązaniach w zakresie przeciwdziałania wspieraniu agresji na Ukrainę oraz służących ochronie bezpieczeństwa narodowego.</w:t>
      </w:r>
    </w:p>
    <w:p w14:paraId="65FAF654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</w:rPr>
      </w:pPr>
    </w:p>
    <w:p w14:paraId="3F5B644C" w14:textId="302B5D6D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UPZP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>
        <w:rPr>
          <w:rFonts w:asciiTheme="minorHAnsi" w:hAnsiTheme="minorHAnsi" w:cstheme="minorHAnsi"/>
          <w:i/>
          <w:sz w:val="22"/>
          <w:szCs w:val="22"/>
        </w:rPr>
        <w:t>108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UPZP).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UPZP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239B1E" w14:textId="542C92D8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……..…...........……………………………………………………………………………………………………………………………………………</w:t>
      </w:r>
      <w:r w:rsidR="00B64AEE">
        <w:rPr>
          <w:rFonts w:asciiTheme="minorHAnsi" w:hAnsiTheme="minorHAnsi" w:cstheme="minorHAnsi"/>
          <w:sz w:val="22"/>
          <w:szCs w:val="22"/>
        </w:rPr>
        <w:t>..</w:t>
      </w:r>
    </w:p>
    <w:p w14:paraId="20AEE58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7FAD8066" w14:textId="77777777" w:rsidR="00B64AEE" w:rsidRDefault="00B64AEE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3E23BBEC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PODMIOTU, NA KTÓREGO ZASOBY POWOŁUJE SIĘ WYKONAWCA:</w:t>
      </w:r>
    </w:p>
    <w:p w14:paraId="7BED11BD" w14:textId="77777777" w:rsidR="00252852" w:rsidRPr="00143942" w:rsidRDefault="00252852" w:rsidP="003D1F2D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4"/>
        </w:rPr>
      </w:pPr>
    </w:p>
    <w:p w14:paraId="50CE8B07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1EB85FB1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</w:t>
      </w:r>
      <w:r w:rsidR="00B95B57">
        <w:rPr>
          <w:rFonts w:asciiTheme="minorHAnsi" w:hAnsiTheme="minorHAnsi" w:cstheme="minorHAnsi"/>
          <w:sz w:val="22"/>
          <w:szCs w:val="22"/>
        </w:rPr>
        <w:t>.…</w:t>
      </w:r>
    </w:p>
    <w:p w14:paraId="223BBC1B" w14:textId="77777777" w:rsidR="00252852" w:rsidRPr="003D1F2D" w:rsidRDefault="00252852" w:rsidP="00252852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D1F2D">
        <w:rPr>
          <w:i/>
          <w:sz w:val="16"/>
          <w:szCs w:val="16"/>
        </w:rPr>
        <w:t>CEiDG</w:t>
      </w:r>
      <w:proofErr w:type="spellEnd"/>
      <w:r w:rsidRPr="003D1F2D">
        <w:rPr>
          <w:i/>
          <w:sz w:val="16"/>
          <w:szCs w:val="16"/>
        </w:rPr>
        <w:t>)</w:t>
      </w:r>
    </w:p>
    <w:p w14:paraId="1397D235" w14:textId="7626D4D0" w:rsidR="00B95B57" w:rsidRPr="00B81FE6" w:rsidRDefault="00252852" w:rsidP="00B81FE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</w:t>
      </w:r>
      <w:r w:rsidR="00CB1AD7" w:rsidRPr="00143942">
        <w:rPr>
          <w:rFonts w:asciiTheme="minorHAnsi" w:hAnsiTheme="minorHAnsi" w:cstheme="minorHAnsi"/>
          <w:sz w:val="22"/>
          <w:szCs w:val="22"/>
        </w:rPr>
        <w:t xml:space="preserve">, o których mowa w art. </w:t>
      </w:r>
      <w:r w:rsidR="00FB38F9">
        <w:rPr>
          <w:rFonts w:asciiTheme="minorHAnsi" w:hAnsiTheme="minorHAnsi" w:cstheme="minorHAnsi"/>
          <w:sz w:val="22"/>
          <w:szCs w:val="22"/>
        </w:rPr>
        <w:t>108</w:t>
      </w:r>
      <w:r w:rsidR="00CB1AD7" w:rsidRPr="00143942">
        <w:rPr>
          <w:rFonts w:asciiTheme="minorHAnsi" w:hAnsiTheme="minorHAnsi" w:cstheme="minorHAnsi"/>
          <w:sz w:val="22"/>
          <w:szCs w:val="22"/>
        </w:rPr>
        <w:t xml:space="preserve"> ust. 1</w:t>
      </w:r>
      <w:r w:rsidR="00C15AED">
        <w:rPr>
          <w:rFonts w:asciiTheme="minorHAnsi" w:hAnsiTheme="minorHAnsi" w:cstheme="minorHAnsi"/>
          <w:sz w:val="22"/>
          <w:szCs w:val="22"/>
        </w:rPr>
        <w:t xml:space="preserve"> oraz w</w:t>
      </w:r>
      <w:r w:rsidR="00FB38F9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>art. 109</w:t>
      </w:r>
      <w:r w:rsidR="00CB1AD7" w:rsidRPr="00193315">
        <w:rPr>
          <w:rFonts w:asciiTheme="minorHAnsi" w:hAnsiTheme="minorHAnsi" w:cstheme="minorHAnsi"/>
          <w:sz w:val="22"/>
          <w:szCs w:val="22"/>
        </w:rPr>
        <w:t xml:space="preserve">  ust. </w:t>
      </w:r>
      <w:r w:rsidR="00FB38F9" w:rsidRPr="00193315">
        <w:rPr>
          <w:rFonts w:asciiTheme="minorHAnsi" w:hAnsiTheme="minorHAnsi" w:cstheme="minorHAnsi"/>
          <w:sz w:val="22"/>
          <w:szCs w:val="22"/>
        </w:rPr>
        <w:t>1</w:t>
      </w:r>
      <w:r w:rsidR="00CB1AD7"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193315">
        <w:rPr>
          <w:rFonts w:asciiTheme="minorHAnsi" w:hAnsiTheme="minorHAnsi" w:cstheme="minorHAnsi"/>
          <w:sz w:val="22"/>
          <w:szCs w:val="22"/>
        </w:rPr>
        <w:t>4</w:t>
      </w:r>
      <w:r w:rsidR="005C5CFA"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CB1AD7" w:rsidRPr="00193315">
        <w:rPr>
          <w:rFonts w:asciiTheme="minorHAnsi" w:hAnsiTheme="minorHAnsi" w:cstheme="minorHAnsi"/>
          <w:sz w:val="22"/>
          <w:szCs w:val="22"/>
        </w:rPr>
        <w:t>UPZP</w:t>
      </w:r>
      <w:r w:rsidR="00B81FE6">
        <w:rPr>
          <w:rFonts w:asciiTheme="minorHAnsi" w:hAnsiTheme="minorHAnsi" w:cstheme="minorHAnsi"/>
          <w:sz w:val="22"/>
          <w:szCs w:val="22"/>
        </w:rPr>
        <w:t xml:space="preserve"> oraz w </w:t>
      </w:r>
      <w:r w:rsidR="00B81FE6" w:rsidRPr="002C7796">
        <w:rPr>
          <w:rFonts w:asciiTheme="minorHAnsi" w:hAnsiTheme="minorHAnsi" w:cstheme="minorHAnsi"/>
          <w:sz w:val="22"/>
          <w:szCs w:val="22"/>
        </w:rPr>
        <w:t>art. 7 ust. 1 ustawy z dnia 13 kwietnia 2022 r. o szczególnych rozwiązaniach w zakresie przeciwdziałania wspieraniu agresji na Ukrainę oraz służących och</w:t>
      </w:r>
      <w:r w:rsidR="00B81FE6">
        <w:rPr>
          <w:rFonts w:asciiTheme="minorHAnsi" w:hAnsiTheme="minorHAnsi" w:cstheme="minorHAnsi"/>
          <w:sz w:val="22"/>
          <w:szCs w:val="22"/>
        </w:rPr>
        <w:t>ronie bezpieczeństwa narodowego.</w:t>
      </w:r>
    </w:p>
    <w:p w14:paraId="4267F1CD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28B4284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227B0238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6410D590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4DDF07E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80977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BFFF31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51DC9E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2D7186D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70D0FD50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C92DF99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998BC09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3727BBE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01CCA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21568C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617E0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92C7CF3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AC26F22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02E6B0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FCCD92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0B3F023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2C22161F" w14:textId="3CA7E7AB" w:rsidR="00BE2F08" w:rsidRDefault="00BE2F08" w:rsidP="002632E8">
      <w:pPr>
        <w:ind w:right="8788"/>
        <w:rPr>
          <w:rFonts w:ascii="Calibri" w:hAnsi="Calibri"/>
          <w:b/>
          <w:i/>
        </w:rPr>
      </w:pPr>
    </w:p>
    <w:p w14:paraId="32B76F9D" w14:textId="77777777" w:rsidR="00095C4E" w:rsidRPr="006975BB" w:rsidRDefault="0081432D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oryginale. </w:t>
      </w:r>
    </w:p>
    <w:p w14:paraId="4241B765" w14:textId="31CD7F73" w:rsidR="00095C4E" w:rsidRDefault="0081432D" w:rsidP="00D846AF">
      <w:pPr>
        <w:spacing w:after="120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składa każdy z wykonawców wspólnie ubiegających się o udz</w:t>
      </w:r>
      <w:r w:rsidRPr="006975BB">
        <w:rPr>
          <w:i/>
        </w:rPr>
        <w:t>ielenie zamówienia</w:t>
      </w:r>
      <w:r w:rsidR="00095C4E" w:rsidRPr="006975BB">
        <w:rPr>
          <w:i/>
        </w:rPr>
        <w:t>.</w:t>
      </w:r>
    </w:p>
    <w:p w14:paraId="339F37CB" w14:textId="20BAD63B" w:rsidR="009B749A" w:rsidRPr="006975BB" w:rsidRDefault="009B749A" w:rsidP="00D846AF">
      <w:pPr>
        <w:spacing w:after="120"/>
        <w:jc w:val="both"/>
        <w:rPr>
          <w:i/>
        </w:rPr>
      </w:pPr>
      <w:r w:rsidRPr="009B749A">
        <w:rPr>
          <w:i/>
        </w:rPr>
        <w:t>Oświadczenie sporządza się pod rygorem nieważności, w postaci elektronicznej i opatruje się kwalifikowanym podpisem elektronicznym, podpisem zaufanym lub podpisem osobistym.</w:t>
      </w:r>
    </w:p>
    <w:sectPr w:rsidR="009B749A" w:rsidRPr="006975BB" w:rsidSect="00E27B68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7457" w14:textId="77777777" w:rsidR="00624DB3" w:rsidRDefault="00624DB3">
      <w:r>
        <w:separator/>
      </w:r>
    </w:p>
  </w:endnote>
  <w:endnote w:type="continuationSeparator" w:id="0">
    <w:p w14:paraId="2681AF3E" w14:textId="77777777" w:rsidR="00624DB3" w:rsidRDefault="0062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CEFB8" w14:textId="77777777" w:rsidR="00624DB3" w:rsidRDefault="00624DB3">
      <w:r>
        <w:separator/>
      </w:r>
    </w:p>
  </w:footnote>
  <w:footnote w:type="continuationSeparator" w:id="0">
    <w:p w14:paraId="3F58E9FF" w14:textId="77777777" w:rsidR="00624DB3" w:rsidRDefault="00624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0901" w14:textId="5D02FCA1"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6355CA">
      <w:rPr>
        <w:rFonts w:ascii="Calibri" w:hAnsi="Calibri"/>
        <w:sz w:val="36"/>
      </w:rPr>
      <w:t>0</w:t>
    </w:r>
    <w:r w:rsidR="00EA05CA">
      <w:rPr>
        <w:rFonts w:ascii="Calibri" w:hAnsi="Calibri"/>
        <w:sz w:val="36"/>
      </w:rPr>
      <w:t>37</w:t>
    </w:r>
    <w:r w:rsidR="006355CA">
      <w:rPr>
        <w:rFonts w:ascii="Calibri" w:hAnsi="Calibri"/>
        <w:sz w:val="36"/>
      </w:rPr>
      <w:t>/2023</w:t>
    </w:r>
    <w:r w:rsidR="00263BF1">
      <w:rPr>
        <w:rFonts w:ascii="Calibri" w:hAnsi="Calibri"/>
        <w:sz w:val="36"/>
      </w:rPr>
      <w:t xml:space="preserve"> </w:t>
    </w:r>
    <w:r w:rsidR="000F1371">
      <w:rPr>
        <w:rFonts w:ascii="Calibri" w:hAnsi="Calibri"/>
        <w:sz w:val="36"/>
      </w:rPr>
      <w:t xml:space="preserve">           </w:t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0F1371">
      <w:rPr>
        <w:rFonts w:ascii="Calibri" w:hAnsi="Calibri"/>
        <w:i/>
        <w:sz w:val="18"/>
      </w:rPr>
      <w:t xml:space="preserve">Wykonawcy </w:t>
    </w:r>
    <w:r w:rsidR="00263BF1" w:rsidRPr="000F1A00">
      <w:rPr>
        <w:rFonts w:ascii="Calibri" w:hAnsi="Calibri"/>
        <w:i/>
        <w:sz w:val="18"/>
      </w:rPr>
      <w:t xml:space="preserve">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D76E1E">
      <w:rPr>
        <w:rFonts w:ascii="Calibri" w:hAnsi="Calibri"/>
        <w:i/>
        <w:sz w:val="18"/>
      </w:rPr>
      <w:t>5</w:t>
    </w:r>
    <w:r w:rsidR="00FD7C61" w:rsidRPr="000F1A00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1613804">
    <w:abstractNumId w:val="12"/>
  </w:num>
  <w:num w:numId="2" w16cid:durableId="1262373789">
    <w:abstractNumId w:val="0"/>
  </w:num>
  <w:num w:numId="3" w16cid:durableId="1346442126">
    <w:abstractNumId w:val="14"/>
  </w:num>
  <w:num w:numId="4" w16cid:durableId="1053579197">
    <w:abstractNumId w:val="16"/>
  </w:num>
  <w:num w:numId="5" w16cid:durableId="2073263949">
    <w:abstractNumId w:val="10"/>
  </w:num>
  <w:num w:numId="6" w16cid:durableId="1781491472">
    <w:abstractNumId w:val="18"/>
  </w:num>
  <w:num w:numId="7" w16cid:durableId="1581061237">
    <w:abstractNumId w:val="26"/>
  </w:num>
  <w:num w:numId="8" w16cid:durableId="1060715811">
    <w:abstractNumId w:val="19"/>
  </w:num>
  <w:num w:numId="9" w16cid:durableId="1055349000">
    <w:abstractNumId w:val="15"/>
  </w:num>
  <w:num w:numId="10" w16cid:durableId="239485669">
    <w:abstractNumId w:val="23"/>
  </w:num>
  <w:num w:numId="11" w16cid:durableId="1339388851">
    <w:abstractNumId w:val="13"/>
  </w:num>
  <w:num w:numId="12" w16cid:durableId="1777208962">
    <w:abstractNumId w:val="21"/>
  </w:num>
  <w:num w:numId="13" w16cid:durableId="171796797">
    <w:abstractNumId w:val="24"/>
  </w:num>
  <w:num w:numId="14" w16cid:durableId="1685354911">
    <w:abstractNumId w:val="7"/>
  </w:num>
  <w:num w:numId="15" w16cid:durableId="171650321">
    <w:abstractNumId w:val="22"/>
  </w:num>
  <w:num w:numId="16" w16cid:durableId="1612013886">
    <w:abstractNumId w:val="17"/>
  </w:num>
  <w:num w:numId="17" w16cid:durableId="739985036">
    <w:abstractNumId w:val="25"/>
  </w:num>
  <w:num w:numId="18" w16cid:durableId="620383380">
    <w:abstractNumId w:val="8"/>
  </w:num>
  <w:num w:numId="19" w16cid:durableId="20943563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5856"/>
    <w:rsid w:val="00027225"/>
    <w:rsid w:val="00034826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371"/>
    <w:rsid w:val="000F1648"/>
    <w:rsid w:val="000F1A00"/>
    <w:rsid w:val="000F2254"/>
    <w:rsid w:val="000F5667"/>
    <w:rsid w:val="000F7AAB"/>
    <w:rsid w:val="001034DE"/>
    <w:rsid w:val="0011307E"/>
    <w:rsid w:val="0012382D"/>
    <w:rsid w:val="0013098C"/>
    <w:rsid w:val="0013117D"/>
    <w:rsid w:val="00132129"/>
    <w:rsid w:val="001345AA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77D16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96D"/>
    <w:rsid w:val="00215A01"/>
    <w:rsid w:val="0022700A"/>
    <w:rsid w:val="00227A74"/>
    <w:rsid w:val="00231556"/>
    <w:rsid w:val="00241B66"/>
    <w:rsid w:val="00242F30"/>
    <w:rsid w:val="00252852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496E"/>
    <w:rsid w:val="00320E9D"/>
    <w:rsid w:val="00325AFD"/>
    <w:rsid w:val="0033043C"/>
    <w:rsid w:val="003372AE"/>
    <w:rsid w:val="00340F4C"/>
    <w:rsid w:val="0034392A"/>
    <w:rsid w:val="00352CC2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49F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30B3"/>
    <w:rsid w:val="004E6249"/>
    <w:rsid w:val="004E73F6"/>
    <w:rsid w:val="004F51A8"/>
    <w:rsid w:val="004F692B"/>
    <w:rsid w:val="0050330D"/>
    <w:rsid w:val="00504B3D"/>
    <w:rsid w:val="0050615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4316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4695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4DB3"/>
    <w:rsid w:val="00625781"/>
    <w:rsid w:val="00627DDD"/>
    <w:rsid w:val="006310BB"/>
    <w:rsid w:val="0063512A"/>
    <w:rsid w:val="006355C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66654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172D4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E03A7"/>
    <w:rsid w:val="00AE4487"/>
    <w:rsid w:val="00AE5E03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1FE6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52EC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5C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152AB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10</cp:revision>
  <cp:lastPrinted>2021-02-24T11:04:00Z</cp:lastPrinted>
  <dcterms:created xsi:type="dcterms:W3CDTF">2021-06-01T10:25:00Z</dcterms:created>
  <dcterms:modified xsi:type="dcterms:W3CDTF">2023-07-25T06:48:00Z</dcterms:modified>
</cp:coreProperties>
</file>